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2E9844A"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FD729E">
        <w:rPr>
          <w:rFonts w:ascii="Trebuchet MS" w:eastAsia="Calibri" w:hAnsi="Trebuchet MS" w:cs="Times New Roman"/>
          <w:color w:val="0070C0"/>
          <w:sz w:val="22"/>
          <w:szCs w:val="22"/>
        </w:rPr>
        <w:t>4</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08F60650"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FD729E">
        <w:rPr>
          <w:rFonts w:ascii="Trebuchet MS" w:hAnsi="Trebuchet MS" w:cstheme="minorHAnsi"/>
          <w:b/>
          <w:bCs/>
          <w:sz w:val="22"/>
          <w:szCs w:val="22"/>
        </w:rPr>
        <w:t>ADOBE ACROBAT PRO FOR TEAMS LICENZIJŲ NUOMOS</w:t>
      </w:r>
      <w:r w:rsidR="00C53EB5" w:rsidRPr="00FD729E">
        <w:rPr>
          <w:rFonts w:ascii="Trebuchet MS" w:hAnsi="Trebuchet MS"/>
          <w:b/>
          <w:bCs/>
          <w:sz w:val="22"/>
          <w:szCs w:val="22"/>
          <w:lang w:eastAsia="en-US"/>
        </w:rPr>
        <w:t xml:space="preserve"> </w:t>
      </w:r>
      <w:r w:rsidRPr="00FD729E">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34EB4D25"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 xml:space="preserve">1.4. Pasiūlymas galioja ne trumpiau nei Pirkimo specialiųjų sąlygų </w:t>
      </w:r>
      <w:r w:rsidR="0095073B">
        <w:rPr>
          <w:rFonts w:ascii="Trebuchet MS" w:hAnsi="Trebuchet MS" w:cs="Times New Roman"/>
          <w:iCs/>
          <w:sz w:val="22"/>
          <w:szCs w:val="22"/>
        </w:rPr>
        <w:t>7</w:t>
      </w:r>
      <w:r w:rsidRPr="00C51079">
        <w:rPr>
          <w:rFonts w:ascii="Trebuchet MS" w:hAnsi="Trebuchet MS" w:cs="Times New Roman"/>
          <w:iCs/>
          <w:sz w:val="22"/>
          <w:szCs w:val="22"/>
        </w:rPr>
        <w:t xml:space="preserve">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C51079">
      <w:pPr>
        <w:pStyle w:val="ListParagraph"/>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 xml:space="preserve">pagal Europos Centrinio Banko skelbiamą orientacinį euro ir užsienio valiutų santykį, o tais atvejais, kai orientacinio euro ir užsienio </w:t>
      </w:r>
      <w:r w:rsidRPr="002C485B">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45B93546" w14:textId="00FC559B" w:rsidR="00587073" w:rsidRPr="00454896" w:rsidRDefault="0055747F" w:rsidP="00454896">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 ir kt.</w:t>
      </w:r>
    </w:p>
    <w:tbl>
      <w:tblPr>
        <w:tblStyle w:val="TableGrid"/>
        <w:tblW w:w="0" w:type="auto"/>
        <w:tblInd w:w="-1" w:type="dxa"/>
        <w:tblLook w:val="04A0" w:firstRow="1" w:lastRow="0" w:firstColumn="1" w:lastColumn="0" w:noHBand="0" w:noVBand="1"/>
      </w:tblPr>
      <w:tblGrid>
        <w:gridCol w:w="993"/>
        <w:gridCol w:w="1379"/>
        <w:gridCol w:w="5008"/>
        <w:gridCol w:w="1440"/>
        <w:gridCol w:w="1439"/>
        <w:gridCol w:w="1854"/>
        <w:gridCol w:w="1916"/>
      </w:tblGrid>
      <w:tr w:rsidR="005204EC" w:rsidRPr="000D0272" w14:paraId="3E15046E" w14:textId="77777777" w:rsidTr="008E4233">
        <w:tc>
          <w:tcPr>
            <w:tcW w:w="993"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3E2240F0" w:rsidR="005204EC" w:rsidRPr="000D0272" w:rsidRDefault="005204EC"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 xml:space="preserve">Eil. </w:t>
            </w:r>
            <w:r w:rsidRPr="000D0272">
              <w:rPr>
                <w:rFonts w:ascii="Trebuchet MS" w:eastAsia="SimSun" w:hAnsi="Trebuchet MS" w:cs="Trebuchet MS"/>
                <w:b/>
                <w:bCs/>
                <w:kern w:val="1"/>
                <w:sz w:val="22"/>
                <w:szCs w:val="22"/>
                <w:lang w:eastAsia="zh-CN" w:bidi="hi-IN"/>
              </w:rPr>
              <w:t>Nr.</w:t>
            </w:r>
          </w:p>
        </w:tc>
        <w:tc>
          <w:tcPr>
            <w:tcW w:w="6387" w:type="dxa"/>
            <w:gridSpan w:val="2"/>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7D676B8D" w:rsidR="005204EC" w:rsidRPr="000D0272" w:rsidRDefault="005204EC" w:rsidP="003E611C">
            <w:pPr>
              <w:pStyle w:val="ListParagraph"/>
              <w:ind w:left="0"/>
              <w:jc w:val="center"/>
              <w:rPr>
                <w:rFonts w:ascii="Trebuchet MS" w:hAnsi="Trebuchet MS" w:cs="Times New Roman"/>
                <w:iCs/>
                <w:sz w:val="22"/>
                <w:szCs w:val="22"/>
              </w:rPr>
            </w:pPr>
            <w:r w:rsidRPr="00C51079">
              <w:rPr>
                <w:rFonts w:ascii="Trebuchet MS" w:eastAsia="SimSun" w:hAnsi="Trebuchet MS" w:cs="Trebuchet MS"/>
                <w:b/>
                <w:bCs/>
                <w:kern w:val="1"/>
                <w:sz w:val="22"/>
                <w:szCs w:val="22"/>
                <w:lang w:eastAsia="zh-CN" w:bidi="hi-IN"/>
              </w:rPr>
              <w:t>Siūlomų prekių gamintojo pavadinimas, prekės pavadinimas/kodas, prekės kilmės (pagaminimo) šalis</w:t>
            </w:r>
          </w:p>
        </w:tc>
        <w:tc>
          <w:tcPr>
            <w:tcW w:w="1440" w:type="dxa"/>
            <w:shd w:val="clear" w:color="auto" w:fill="D9E2F3" w:themeFill="accent1" w:themeFillTint="33"/>
            <w:vAlign w:val="center"/>
          </w:tcPr>
          <w:p w14:paraId="5A1E3E1A" w14:textId="569826C5" w:rsidR="005204EC" w:rsidRDefault="003E611C" w:rsidP="003E611C">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Matavimo vnt.</w:t>
            </w:r>
          </w:p>
        </w:tc>
        <w:tc>
          <w:tcPr>
            <w:tcW w:w="1439"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4A848CE6" w:rsidR="005204EC" w:rsidRPr="000D0272" w:rsidRDefault="005204EC"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p>
        </w:tc>
        <w:tc>
          <w:tcPr>
            <w:tcW w:w="1854"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9B19036" w:rsidR="005204EC" w:rsidRPr="000D0272" w:rsidRDefault="005204EC"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Pr="000D0272">
              <w:rPr>
                <w:rFonts w:ascii="Trebuchet MS" w:eastAsia="SimSun" w:hAnsi="Trebuchet MS" w:cs="Trebuchet MS"/>
                <w:b/>
                <w:bCs/>
                <w:kern w:val="1"/>
                <w:sz w:val="22"/>
                <w:szCs w:val="22"/>
                <w:lang w:eastAsia="zh-CN" w:bidi="hi-IN"/>
              </w:rPr>
              <w:t xml:space="preserve"> kaina Eur be PVM</w:t>
            </w:r>
          </w:p>
        </w:tc>
        <w:tc>
          <w:tcPr>
            <w:tcW w:w="1916"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5204EC" w:rsidRPr="000D0272" w:rsidRDefault="005204EC" w:rsidP="000D0272">
            <w:pPr>
              <w:pStyle w:val="ListParagraph"/>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Pr="000D0272">
              <w:rPr>
                <w:rFonts w:ascii="Trebuchet MS" w:eastAsia="SimSun" w:hAnsi="Trebuchet MS" w:cs="Arial"/>
                <w:b/>
                <w:kern w:val="1"/>
                <w:sz w:val="22"/>
                <w:szCs w:val="22"/>
                <w:lang w:eastAsia="zh-CN" w:bidi="hi-IN"/>
              </w:rPr>
              <w:t xml:space="preserve"> Eur be PVM</w:t>
            </w:r>
          </w:p>
        </w:tc>
      </w:tr>
      <w:tr w:rsidR="005204EC" w:rsidRPr="000D0272" w14:paraId="304348B5" w14:textId="77777777" w:rsidTr="008E4233">
        <w:tc>
          <w:tcPr>
            <w:tcW w:w="993" w:type="dxa"/>
            <w:tcBorders>
              <w:left w:val="single" w:sz="1" w:space="0" w:color="000000"/>
              <w:bottom w:val="single" w:sz="1" w:space="0" w:color="000000"/>
            </w:tcBorders>
          </w:tcPr>
          <w:p w14:paraId="4757BC50" w14:textId="1EDB60DD" w:rsidR="005204EC" w:rsidRPr="000D0272" w:rsidRDefault="005204E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6387" w:type="dxa"/>
            <w:gridSpan w:val="2"/>
            <w:tcBorders>
              <w:left w:val="single" w:sz="1" w:space="0" w:color="000000"/>
              <w:bottom w:val="single" w:sz="1" w:space="0" w:color="000000"/>
            </w:tcBorders>
          </w:tcPr>
          <w:p w14:paraId="0BE0266D" w14:textId="611FC910" w:rsidR="005204EC" w:rsidRPr="000D0272" w:rsidRDefault="005204E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1440" w:type="dxa"/>
          </w:tcPr>
          <w:p w14:paraId="74769C70" w14:textId="7B2AD2CC" w:rsidR="005204EC" w:rsidRPr="000D0272" w:rsidRDefault="003E611C" w:rsidP="000D0272">
            <w:pPr>
              <w:pStyle w:val="ListParagraph"/>
              <w:ind w:left="0"/>
              <w:jc w:val="center"/>
              <w:rPr>
                <w:rFonts w:ascii="Trebuchet MS" w:eastAsia="SimSun" w:hAnsi="Trebuchet MS" w:cs="Trebuchet MS"/>
                <w:i/>
                <w:kern w:val="1"/>
                <w:sz w:val="22"/>
                <w:szCs w:val="22"/>
                <w:lang w:eastAsia="zh-CN" w:bidi="hi-IN"/>
              </w:rPr>
            </w:pPr>
            <w:r>
              <w:rPr>
                <w:rFonts w:ascii="Trebuchet MS" w:eastAsia="SimSun" w:hAnsi="Trebuchet MS" w:cs="Trebuchet MS"/>
                <w:i/>
                <w:kern w:val="1"/>
                <w:sz w:val="22"/>
                <w:szCs w:val="22"/>
                <w:lang w:eastAsia="zh-CN" w:bidi="hi-IN"/>
              </w:rPr>
              <w:t>3</w:t>
            </w:r>
          </w:p>
        </w:tc>
        <w:tc>
          <w:tcPr>
            <w:tcW w:w="1439" w:type="dxa"/>
            <w:tcBorders>
              <w:left w:val="single" w:sz="1" w:space="0" w:color="000000"/>
              <w:bottom w:val="single" w:sz="1" w:space="0" w:color="000000"/>
            </w:tcBorders>
          </w:tcPr>
          <w:p w14:paraId="312EE383" w14:textId="724D0EB4" w:rsidR="005204EC" w:rsidRPr="000D0272" w:rsidRDefault="003E611C" w:rsidP="000D0272">
            <w:pPr>
              <w:pStyle w:val="ListParagraph"/>
              <w:ind w:left="0"/>
              <w:jc w:val="center"/>
              <w:rPr>
                <w:rFonts w:ascii="Trebuchet MS" w:hAnsi="Trebuchet MS" w:cs="Times New Roman"/>
                <w:iCs/>
                <w:sz w:val="22"/>
                <w:szCs w:val="22"/>
              </w:rPr>
            </w:pPr>
            <w:r>
              <w:rPr>
                <w:rFonts w:ascii="Trebuchet MS" w:hAnsi="Trebuchet MS" w:cs="Times New Roman"/>
                <w:iCs/>
                <w:sz w:val="22"/>
                <w:szCs w:val="22"/>
              </w:rPr>
              <w:t>4</w:t>
            </w:r>
          </w:p>
        </w:tc>
        <w:tc>
          <w:tcPr>
            <w:tcW w:w="1854" w:type="dxa"/>
            <w:tcBorders>
              <w:left w:val="single" w:sz="1" w:space="0" w:color="000000"/>
              <w:bottom w:val="single" w:sz="1" w:space="0" w:color="000000"/>
            </w:tcBorders>
          </w:tcPr>
          <w:p w14:paraId="6EDAF01B" w14:textId="7B722C2B" w:rsidR="005204EC" w:rsidRPr="000D0272" w:rsidRDefault="003E611C" w:rsidP="000D0272">
            <w:pPr>
              <w:pStyle w:val="ListParagraph"/>
              <w:ind w:left="0"/>
              <w:jc w:val="center"/>
              <w:rPr>
                <w:rFonts w:ascii="Trebuchet MS" w:hAnsi="Trebuchet MS" w:cs="Times New Roman"/>
                <w:iCs/>
                <w:sz w:val="22"/>
                <w:szCs w:val="22"/>
              </w:rPr>
            </w:pPr>
            <w:r>
              <w:rPr>
                <w:rFonts w:ascii="Trebuchet MS" w:hAnsi="Trebuchet MS" w:cs="Times New Roman"/>
                <w:iCs/>
                <w:sz w:val="22"/>
                <w:szCs w:val="22"/>
              </w:rPr>
              <w:t>5</w:t>
            </w:r>
          </w:p>
        </w:tc>
        <w:tc>
          <w:tcPr>
            <w:tcW w:w="1916" w:type="dxa"/>
            <w:tcBorders>
              <w:left w:val="single" w:sz="1" w:space="0" w:color="000000"/>
              <w:bottom w:val="single" w:sz="1" w:space="0" w:color="000000"/>
            </w:tcBorders>
          </w:tcPr>
          <w:p w14:paraId="603A1BA4" w14:textId="5C06CD4C" w:rsidR="005204EC" w:rsidRPr="000D0272" w:rsidRDefault="003E611C" w:rsidP="000D0272">
            <w:pPr>
              <w:pStyle w:val="ListParagraph"/>
              <w:ind w:left="0"/>
              <w:jc w:val="center"/>
              <w:rPr>
                <w:rFonts w:ascii="Trebuchet MS" w:hAnsi="Trebuchet MS" w:cs="Times New Roman"/>
                <w:iCs/>
                <w:sz w:val="22"/>
                <w:szCs w:val="22"/>
              </w:rPr>
            </w:pPr>
            <w:r>
              <w:rPr>
                <w:rFonts w:ascii="Trebuchet MS" w:hAnsi="Trebuchet MS" w:cs="Times New Roman"/>
                <w:iCs/>
                <w:sz w:val="22"/>
                <w:szCs w:val="22"/>
              </w:rPr>
              <w:t>6</w:t>
            </w:r>
          </w:p>
        </w:tc>
      </w:tr>
      <w:tr w:rsidR="005204EC" w:rsidRPr="000D0272" w14:paraId="67C649F5" w14:textId="77777777" w:rsidTr="008E4233">
        <w:tc>
          <w:tcPr>
            <w:tcW w:w="993" w:type="dxa"/>
            <w:tcBorders>
              <w:left w:val="single" w:sz="1" w:space="0" w:color="000000"/>
              <w:bottom w:val="single" w:sz="1" w:space="0" w:color="000000"/>
            </w:tcBorders>
            <w:vAlign w:val="center"/>
          </w:tcPr>
          <w:p w14:paraId="50F7DB54" w14:textId="13778FAB" w:rsidR="005204EC" w:rsidRPr="000D0272" w:rsidRDefault="005204EC"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6387" w:type="dxa"/>
            <w:gridSpan w:val="2"/>
            <w:tcBorders>
              <w:left w:val="single" w:sz="1" w:space="0" w:color="000000"/>
              <w:bottom w:val="single" w:sz="1" w:space="0" w:color="000000"/>
            </w:tcBorders>
          </w:tcPr>
          <w:p w14:paraId="25D1FBC1" w14:textId="05DAE77C" w:rsidR="005204EC" w:rsidRPr="00B466C4" w:rsidRDefault="005204EC" w:rsidP="00B466C4">
            <w:pPr>
              <w:suppressAutoHyphens/>
              <w:snapToGrid w:val="0"/>
              <w:rPr>
                <w:rFonts w:ascii="Trebuchet MS" w:hAnsi="Trebuchet MS" w:cs="Arial"/>
                <w:sz w:val="22"/>
                <w:szCs w:val="22"/>
              </w:rPr>
            </w:pPr>
            <w:r w:rsidRPr="00B466C4">
              <w:rPr>
                <w:rFonts w:ascii="Trebuchet MS" w:hAnsi="Trebuchet MS" w:cs="Arial"/>
                <w:sz w:val="22"/>
                <w:szCs w:val="22"/>
              </w:rPr>
              <w:t>Adobe Acrobat Pro for teams(arba lygiaverčių) licencijų nuoma</w:t>
            </w:r>
          </w:p>
          <w:p w14:paraId="4FA6177B" w14:textId="6A53A446" w:rsidR="005204EC" w:rsidRPr="00244070" w:rsidRDefault="005204EC" w:rsidP="006C2CBB">
            <w:pPr>
              <w:suppressAutoHyphens/>
              <w:snapToGrid w:val="0"/>
              <w:rPr>
                <w:rFonts w:ascii="Trebuchet MS" w:eastAsia="Times New Roman" w:hAnsi="Trebuchet MS" w:cs="Times New Roman"/>
                <w:i/>
                <w:iCs/>
                <w:sz w:val="22"/>
                <w:szCs w:val="22"/>
              </w:rPr>
            </w:pPr>
            <w:r w:rsidRPr="00244070">
              <w:rPr>
                <w:rFonts w:ascii="Trebuchet MS" w:hAnsi="Trebuchet MS"/>
                <w:i/>
                <w:iCs/>
                <w:color w:val="FF0000"/>
                <w:sz w:val="22"/>
                <w:szCs w:val="22"/>
              </w:rPr>
              <w:t>(tiekėjas nurodo prekės modelį ir gamintoją)</w:t>
            </w:r>
          </w:p>
        </w:tc>
        <w:tc>
          <w:tcPr>
            <w:tcW w:w="1440" w:type="dxa"/>
            <w:vAlign w:val="center"/>
          </w:tcPr>
          <w:p w14:paraId="3BA21FC0" w14:textId="196381F5" w:rsidR="005204EC" w:rsidRDefault="00CE6626" w:rsidP="00CE6626">
            <w:pPr>
              <w:pStyle w:val="ListParagraph"/>
              <w:ind w:left="0"/>
              <w:jc w:val="center"/>
              <w:rPr>
                <w:rFonts w:ascii="Trebuchet MS" w:hAnsi="Trebuchet MS" w:cs="Times New Roman"/>
                <w:iCs/>
                <w:sz w:val="22"/>
                <w:szCs w:val="22"/>
              </w:rPr>
            </w:pPr>
            <w:r w:rsidRPr="009E688A">
              <w:rPr>
                <w:rFonts w:ascii="Trebuchet MS" w:hAnsi="Trebuchet MS" w:cs="Arial"/>
                <w:sz w:val="22"/>
                <w:szCs w:val="22"/>
              </w:rPr>
              <w:t>Licencija</w:t>
            </w:r>
          </w:p>
        </w:tc>
        <w:tc>
          <w:tcPr>
            <w:tcW w:w="1439" w:type="dxa"/>
            <w:tcBorders>
              <w:left w:val="single" w:sz="1" w:space="0" w:color="000000"/>
              <w:bottom w:val="single" w:sz="1" w:space="0" w:color="000000"/>
            </w:tcBorders>
            <w:vAlign w:val="center"/>
          </w:tcPr>
          <w:p w14:paraId="31DFAE17" w14:textId="5096936A" w:rsidR="005204EC" w:rsidRPr="000D0272" w:rsidRDefault="005204EC" w:rsidP="00CE6626">
            <w:pPr>
              <w:pStyle w:val="ListParagraph"/>
              <w:ind w:left="0"/>
              <w:jc w:val="center"/>
              <w:rPr>
                <w:rFonts w:ascii="Trebuchet MS" w:hAnsi="Trebuchet MS" w:cs="Times New Roman"/>
                <w:iCs/>
                <w:sz w:val="22"/>
                <w:szCs w:val="22"/>
              </w:rPr>
            </w:pPr>
            <w:r>
              <w:rPr>
                <w:rFonts w:ascii="Trebuchet MS" w:hAnsi="Trebuchet MS" w:cs="Times New Roman"/>
                <w:iCs/>
                <w:sz w:val="22"/>
                <w:szCs w:val="22"/>
              </w:rPr>
              <w:t>22</w:t>
            </w:r>
          </w:p>
        </w:tc>
        <w:tc>
          <w:tcPr>
            <w:tcW w:w="1854" w:type="dxa"/>
            <w:tcBorders>
              <w:left w:val="single" w:sz="1" w:space="0" w:color="000000"/>
              <w:bottom w:val="single" w:sz="1" w:space="0" w:color="000000"/>
            </w:tcBorders>
            <w:vAlign w:val="center"/>
          </w:tcPr>
          <w:p w14:paraId="6D266B1D" w14:textId="77777777" w:rsidR="005204EC" w:rsidRPr="000D0272" w:rsidRDefault="005204EC" w:rsidP="00CE6626">
            <w:pPr>
              <w:pStyle w:val="ListParagraph"/>
              <w:ind w:left="0"/>
              <w:jc w:val="center"/>
              <w:rPr>
                <w:rFonts w:ascii="Trebuchet MS" w:hAnsi="Trebuchet MS" w:cs="Times New Roman"/>
                <w:iCs/>
                <w:sz w:val="22"/>
                <w:szCs w:val="22"/>
              </w:rPr>
            </w:pPr>
          </w:p>
        </w:tc>
        <w:tc>
          <w:tcPr>
            <w:tcW w:w="1916" w:type="dxa"/>
            <w:tcBorders>
              <w:left w:val="single" w:sz="1" w:space="0" w:color="000000"/>
              <w:bottom w:val="single" w:sz="1" w:space="0" w:color="000000"/>
            </w:tcBorders>
            <w:vAlign w:val="center"/>
          </w:tcPr>
          <w:p w14:paraId="75E831AA" w14:textId="77777777" w:rsidR="005204EC" w:rsidRPr="000D0272" w:rsidRDefault="005204EC" w:rsidP="00CE6626">
            <w:pPr>
              <w:pStyle w:val="ListParagraph"/>
              <w:ind w:left="0"/>
              <w:jc w:val="center"/>
              <w:rPr>
                <w:rFonts w:ascii="Trebuchet MS" w:hAnsi="Trebuchet MS" w:cs="Times New Roman"/>
                <w:iCs/>
                <w:sz w:val="22"/>
                <w:szCs w:val="22"/>
              </w:rPr>
            </w:pPr>
          </w:p>
        </w:tc>
      </w:tr>
      <w:tr w:rsidR="005204EC" w:rsidRPr="000D0272" w14:paraId="5D94221F" w14:textId="77777777" w:rsidTr="005204EC">
        <w:tc>
          <w:tcPr>
            <w:tcW w:w="2372" w:type="dxa"/>
            <w:gridSpan w:val="2"/>
          </w:tcPr>
          <w:p w14:paraId="3D6397A6" w14:textId="77777777" w:rsidR="005204EC" w:rsidRPr="00C45389" w:rsidRDefault="005204EC" w:rsidP="0055505C">
            <w:pPr>
              <w:pStyle w:val="ListParagraph"/>
              <w:ind w:left="0"/>
              <w:jc w:val="right"/>
              <w:rPr>
                <w:rFonts w:ascii="Trebuchet MS" w:eastAsia="Andale Sans UI" w:hAnsi="Trebuchet MS"/>
                <w:b/>
                <w:iCs/>
                <w:sz w:val="22"/>
                <w:szCs w:val="22"/>
                <w:lang w:eastAsia="zh-CN"/>
              </w:rPr>
            </w:pPr>
          </w:p>
        </w:tc>
        <w:tc>
          <w:tcPr>
            <w:tcW w:w="9741" w:type="dxa"/>
            <w:gridSpan w:val="4"/>
            <w:tcBorders>
              <w:top w:val="single" w:sz="4" w:space="0" w:color="00000A"/>
              <w:left w:val="single" w:sz="4" w:space="0" w:color="00000A"/>
              <w:bottom w:val="single" w:sz="4" w:space="0" w:color="00000A"/>
            </w:tcBorders>
            <w:vAlign w:val="center"/>
          </w:tcPr>
          <w:p w14:paraId="32B3E75C" w14:textId="5C016A9B" w:rsidR="005204EC" w:rsidRPr="000D0272" w:rsidRDefault="005204E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pasiūlymo kaina</w:t>
            </w:r>
            <w:r w:rsidRPr="00C45389">
              <w:rPr>
                <w:rFonts w:ascii="Trebuchet MS" w:eastAsia="Andale Sans UI" w:hAnsi="Trebuchet MS"/>
                <w:b/>
                <w:iCs/>
                <w:sz w:val="22"/>
                <w:szCs w:val="22"/>
                <w:lang w:eastAsia="zh-CN"/>
              </w:rPr>
              <w:t xml:space="preserve"> Eur be PVM:</w:t>
            </w:r>
          </w:p>
        </w:tc>
        <w:tc>
          <w:tcPr>
            <w:tcW w:w="1916" w:type="dxa"/>
            <w:tcBorders>
              <w:left w:val="single" w:sz="1" w:space="0" w:color="000000"/>
              <w:bottom w:val="single" w:sz="1" w:space="0" w:color="000000"/>
            </w:tcBorders>
            <w:vAlign w:val="center"/>
          </w:tcPr>
          <w:p w14:paraId="3ABF7263" w14:textId="77777777" w:rsidR="005204EC" w:rsidRPr="000D0272" w:rsidRDefault="005204EC" w:rsidP="0055505C">
            <w:pPr>
              <w:pStyle w:val="ListParagraph"/>
              <w:ind w:left="0"/>
              <w:jc w:val="center"/>
              <w:rPr>
                <w:rFonts w:ascii="Trebuchet MS" w:hAnsi="Trebuchet MS" w:cs="Times New Roman"/>
                <w:iCs/>
                <w:sz w:val="22"/>
                <w:szCs w:val="22"/>
              </w:rPr>
            </w:pPr>
          </w:p>
        </w:tc>
      </w:tr>
      <w:tr w:rsidR="005204EC" w:rsidRPr="000D0272" w14:paraId="72BA4BA9" w14:textId="77777777" w:rsidTr="005204EC">
        <w:tc>
          <w:tcPr>
            <w:tcW w:w="2372" w:type="dxa"/>
            <w:gridSpan w:val="2"/>
          </w:tcPr>
          <w:p w14:paraId="3C5C011A" w14:textId="77777777" w:rsidR="005204EC" w:rsidRPr="00C45389" w:rsidRDefault="005204EC" w:rsidP="0055505C">
            <w:pPr>
              <w:pStyle w:val="ListParagraph"/>
              <w:ind w:left="0"/>
              <w:jc w:val="right"/>
              <w:rPr>
                <w:rFonts w:ascii="Trebuchet MS" w:hAnsi="Trebuchet MS"/>
                <w:b/>
                <w:sz w:val="22"/>
                <w:szCs w:val="22"/>
              </w:rPr>
            </w:pPr>
          </w:p>
        </w:tc>
        <w:tc>
          <w:tcPr>
            <w:tcW w:w="9741" w:type="dxa"/>
            <w:gridSpan w:val="4"/>
            <w:tcBorders>
              <w:top w:val="single" w:sz="4" w:space="0" w:color="00000A"/>
              <w:left w:val="single" w:sz="4" w:space="0" w:color="00000A"/>
              <w:bottom w:val="single" w:sz="4" w:space="0" w:color="00000A"/>
            </w:tcBorders>
            <w:vAlign w:val="center"/>
          </w:tcPr>
          <w:p w14:paraId="306F21F1" w14:textId="21B51E66" w:rsidR="005204EC" w:rsidRPr="000D0272" w:rsidRDefault="005204EC" w:rsidP="0055505C">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1916" w:type="dxa"/>
            <w:tcBorders>
              <w:left w:val="single" w:sz="1" w:space="0" w:color="000000"/>
              <w:bottom w:val="single" w:sz="1" w:space="0" w:color="000000"/>
            </w:tcBorders>
            <w:vAlign w:val="center"/>
          </w:tcPr>
          <w:p w14:paraId="3275F810" w14:textId="77777777" w:rsidR="005204EC" w:rsidRPr="000D0272" w:rsidRDefault="005204EC" w:rsidP="0055505C">
            <w:pPr>
              <w:pStyle w:val="ListParagraph"/>
              <w:ind w:left="0"/>
              <w:jc w:val="center"/>
              <w:rPr>
                <w:rFonts w:ascii="Trebuchet MS" w:hAnsi="Trebuchet MS" w:cs="Times New Roman"/>
                <w:iCs/>
                <w:sz w:val="22"/>
                <w:szCs w:val="22"/>
              </w:rPr>
            </w:pPr>
          </w:p>
        </w:tc>
      </w:tr>
      <w:tr w:rsidR="005204EC" w:rsidRPr="000D0272" w14:paraId="25BA5A58" w14:textId="77777777" w:rsidTr="005204EC">
        <w:tc>
          <w:tcPr>
            <w:tcW w:w="2372" w:type="dxa"/>
            <w:gridSpan w:val="2"/>
          </w:tcPr>
          <w:p w14:paraId="44D43648" w14:textId="77777777" w:rsidR="005204EC" w:rsidRPr="00C45389" w:rsidRDefault="005204EC" w:rsidP="0055505C">
            <w:pPr>
              <w:pStyle w:val="ListParagraph"/>
              <w:ind w:left="0"/>
              <w:jc w:val="right"/>
              <w:rPr>
                <w:rFonts w:ascii="Trebuchet MS" w:eastAsia="Andale Sans UI" w:hAnsi="Trebuchet MS"/>
                <w:b/>
                <w:iCs/>
                <w:sz w:val="22"/>
                <w:szCs w:val="22"/>
                <w:lang w:eastAsia="zh-CN"/>
              </w:rPr>
            </w:pPr>
          </w:p>
        </w:tc>
        <w:tc>
          <w:tcPr>
            <w:tcW w:w="9741" w:type="dxa"/>
            <w:gridSpan w:val="4"/>
            <w:tcBorders>
              <w:top w:val="single" w:sz="4" w:space="0" w:color="00000A"/>
              <w:left w:val="single" w:sz="4" w:space="0" w:color="00000A"/>
              <w:bottom w:val="single" w:sz="4" w:space="0" w:color="00000A"/>
            </w:tcBorders>
            <w:vAlign w:val="center"/>
          </w:tcPr>
          <w:p w14:paraId="540E9E32" w14:textId="24AABAFD" w:rsidR="005204EC" w:rsidRPr="000D0272" w:rsidRDefault="005204E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Bendra</w:t>
            </w:r>
            <w:r>
              <w:rPr>
                <w:rFonts w:ascii="Trebuchet MS" w:eastAsia="Andale Sans UI" w:hAnsi="Trebuchet MS"/>
                <w:b/>
                <w:iCs/>
                <w:sz w:val="22"/>
                <w:szCs w:val="22"/>
                <w:lang w:eastAsia="zh-CN"/>
              </w:rPr>
              <w:t xml:space="preserve"> pasiūlymo kaina</w:t>
            </w:r>
            <w:r w:rsidRPr="00C45389">
              <w:rPr>
                <w:rFonts w:ascii="Trebuchet MS" w:eastAsia="Andale Sans UI" w:hAnsi="Trebuchet MS"/>
                <w:b/>
                <w:iCs/>
                <w:sz w:val="22"/>
                <w:szCs w:val="22"/>
                <w:lang w:eastAsia="zh-CN"/>
              </w:rPr>
              <w:t xml:space="preserve"> Eur su PVM:</w:t>
            </w:r>
          </w:p>
        </w:tc>
        <w:tc>
          <w:tcPr>
            <w:tcW w:w="1916" w:type="dxa"/>
            <w:tcBorders>
              <w:left w:val="single" w:sz="1" w:space="0" w:color="000000"/>
              <w:bottom w:val="single" w:sz="1" w:space="0" w:color="000000"/>
            </w:tcBorders>
            <w:vAlign w:val="center"/>
          </w:tcPr>
          <w:p w14:paraId="4FD7D2AF" w14:textId="77777777" w:rsidR="005204EC" w:rsidRPr="000D0272" w:rsidRDefault="005204EC" w:rsidP="0055505C">
            <w:pPr>
              <w:pStyle w:val="ListParagraph"/>
              <w:ind w:left="0"/>
              <w:jc w:val="center"/>
              <w:rPr>
                <w:rFonts w:ascii="Trebuchet MS" w:hAnsi="Trebuchet MS" w:cs="Times New Roman"/>
                <w:iCs/>
                <w:sz w:val="22"/>
                <w:szCs w:val="22"/>
              </w:rPr>
            </w:pPr>
          </w:p>
        </w:tc>
      </w:tr>
    </w:tbl>
    <w:p w14:paraId="209DE946" w14:textId="766A664D" w:rsidR="00C51079" w:rsidRPr="00587073" w:rsidRDefault="00C51079" w:rsidP="00587073">
      <w:pPr>
        <w:tabs>
          <w:tab w:val="left" w:pos="1134"/>
        </w:tabs>
        <w:spacing w:after="0" w:line="240" w:lineRule="auto"/>
        <w:rPr>
          <w:rFonts w:ascii="Trebuchet MS" w:eastAsia="Calibri" w:hAnsi="Trebuchet MS" w:cstheme="minorHAnsi"/>
          <w:sz w:val="22"/>
          <w:szCs w:val="22"/>
        </w:rPr>
      </w:pPr>
      <w:r w:rsidRPr="00587073">
        <w:rPr>
          <w:rFonts w:ascii="Trebuchet MS" w:eastAsia="Calibri" w:hAnsi="Trebuchet MS" w:cstheme="minorHAnsi"/>
          <w:sz w:val="22"/>
          <w:szCs w:val="22"/>
        </w:rPr>
        <w:t>Jei „PVM“ laukas nepildomas, nurodykite priežastis, dėl kurių PVM nemokamas: ______________</w:t>
      </w:r>
    </w:p>
    <w:p w14:paraId="4654AE93" w14:textId="77777777" w:rsidR="00C51079" w:rsidRDefault="00C51079" w:rsidP="00C51079">
      <w:pPr>
        <w:jc w:val="both"/>
        <w:rPr>
          <w:rFonts w:ascii="Trebuchet MS" w:hAnsi="Trebuchet MS" w:cs="Times New Roman"/>
          <w:i/>
          <w:sz w:val="20"/>
          <w:szCs w:val="20"/>
        </w:rPr>
      </w:pP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11"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0ADA059C" w:rsidR="00867DDC" w:rsidRPr="00C51079" w:rsidRDefault="00C51079" w:rsidP="00C51079">
      <w:pPr>
        <w:spacing w:after="0" w:line="240" w:lineRule="auto"/>
        <w:rPr>
          <w:rFonts w:ascii="Trebuchet MS" w:hAnsi="Trebuchet MS" w:cstheme="minorHAnsi"/>
          <w:sz w:val="20"/>
          <w:szCs w:val="20"/>
        </w:rPr>
      </w:pPr>
      <w:r w:rsidRPr="00C51079">
        <w:rPr>
          <w:rFonts w:ascii="Trebuchet MS" w:hAnsi="Trebuchet MS" w:cs="Times New Roman"/>
          <w:i/>
          <w:sz w:val="20"/>
          <w:szCs w:val="20"/>
        </w:rPr>
        <w:t>Kaina (įkainis) 1 mato vnt., pasiūlymo kaina pateikiama, nurodant 2 (du) skaičius po kablelio.</w:t>
      </w:r>
    </w:p>
    <w:p w14:paraId="15403FAC" w14:textId="77777777" w:rsidR="00587073" w:rsidRPr="00587073" w:rsidRDefault="00587073" w:rsidP="00587073">
      <w:pPr>
        <w:spacing w:after="0" w:line="240" w:lineRule="auto"/>
        <w:jc w:val="both"/>
        <w:rPr>
          <w:rFonts w:ascii="Trebuchet MS" w:eastAsia="Times New Roman" w:hAnsi="Trebuchet MS" w:cs="Calibri"/>
          <w:sz w:val="24"/>
          <w:szCs w:val="24"/>
        </w:rPr>
      </w:pPr>
    </w:p>
    <w:p w14:paraId="3E1C6584" w14:textId="77777777" w:rsidR="00867DDC" w:rsidRDefault="00867DDC" w:rsidP="005C006A">
      <w:pPr>
        <w:pStyle w:val="ListParagraph"/>
        <w:spacing w:after="0" w:line="240" w:lineRule="auto"/>
        <w:ind w:left="567"/>
        <w:jc w:val="both"/>
        <w:rPr>
          <w:rFonts w:ascii="Trebuchet MS" w:hAnsi="Trebuchet MS" w:cs="Times New Roman"/>
          <w:iCs/>
          <w:sz w:val="22"/>
          <w:szCs w:val="22"/>
        </w:rPr>
      </w:pPr>
    </w:p>
    <w:p w14:paraId="3ABA6871" w14:textId="77777777" w:rsidR="004A38D8" w:rsidRDefault="004A38D8" w:rsidP="005C006A">
      <w:pPr>
        <w:pStyle w:val="ListParagraph"/>
        <w:spacing w:after="0" w:line="240" w:lineRule="auto"/>
        <w:ind w:left="567"/>
        <w:jc w:val="both"/>
        <w:rPr>
          <w:rFonts w:ascii="Trebuchet MS" w:hAnsi="Trebuchet MS" w:cs="Times New Roman"/>
          <w:iCs/>
          <w:sz w:val="22"/>
          <w:szCs w:val="22"/>
        </w:rPr>
      </w:pPr>
    </w:p>
    <w:p w14:paraId="3436081B" w14:textId="77777777" w:rsidR="004A38D8" w:rsidRDefault="004A38D8" w:rsidP="005C006A">
      <w:pPr>
        <w:pStyle w:val="ListParagraph"/>
        <w:spacing w:after="0" w:line="240" w:lineRule="auto"/>
        <w:ind w:left="567"/>
        <w:jc w:val="both"/>
        <w:rPr>
          <w:rFonts w:ascii="Trebuchet MS" w:hAnsi="Trebuchet MS" w:cs="Times New Roman"/>
          <w:iCs/>
          <w:sz w:val="22"/>
          <w:szCs w:val="22"/>
        </w:rPr>
      </w:pPr>
    </w:p>
    <w:p w14:paraId="48C9D6F2" w14:textId="77777777" w:rsidR="004A38D8" w:rsidRPr="002C485B" w:rsidRDefault="004A38D8"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24D3787A"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 atitinka reikalavimus nurodytus </w:t>
      </w:r>
      <w:r w:rsidRPr="00C51079">
        <w:rPr>
          <w:rFonts w:ascii="Trebuchet MS" w:hAnsi="Trebuchet MS" w:cs="Times New Roman"/>
          <w:color w:val="0070C0"/>
          <w:sz w:val="22"/>
          <w:szCs w:val="22"/>
        </w:rPr>
        <w:t xml:space="preserve">Pirkimo specialiųjų sąlygų </w:t>
      </w:r>
      <w:r w:rsidR="005453C6">
        <w:rPr>
          <w:rFonts w:ascii="Trebuchet MS" w:hAnsi="Trebuchet MS" w:cs="Times New Roman"/>
          <w:color w:val="0070C0"/>
          <w:sz w:val="22"/>
          <w:szCs w:val="22"/>
        </w:rPr>
        <w:t>3</w:t>
      </w:r>
      <w:r w:rsidRPr="00C51079">
        <w:rPr>
          <w:rFonts w:ascii="Trebuchet MS" w:hAnsi="Trebuchet MS" w:cs="Times New Roman"/>
          <w:color w:val="0070C0"/>
          <w:sz w:val="22"/>
          <w:szCs w:val="22"/>
        </w:rPr>
        <w:t xml:space="preserve">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737D80">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7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463"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737D80">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7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463"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737D80">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2727" w:type="dxa"/>
          </w:tcPr>
          <w:p w14:paraId="4292B4D9" w14:textId="5A3FBCAD" w:rsidR="00C16D04" w:rsidRPr="002C485B" w:rsidRDefault="00C16D04" w:rsidP="00047F6B">
            <w:pPr>
              <w:rPr>
                <w:rFonts w:ascii="Trebuchet MS" w:hAnsi="Trebuchet MS" w:cs="Times New Roman"/>
                <w:sz w:val="22"/>
                <w:szCs w:val="22"/>
              </w:rPr>
            </w:pPr>
          </w:p>
        </w:tc>
        <w:tc>
          <w:tcPr>
            <w:tcW w:w="4463"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737D80">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2727" w:type="dxa"/>
          </w:tcPr>
          <w:p w14:paraId="66A09186" w14:textId="682153FA" w:rsidR="00C16D04" w:rsidRPr="002C485B" w:rsidRDefault="00C16D04" w:rsidP="00047F6B">
            <w:pPr>
              <w:rPr>
                <w:rFonts w:ascii="Trebuchet MS" w:hAnsi="Trebuchet MS" w:cs="Times New Roman"/>
                <w:sz w:val="22"/>
                <w:szCs w:val="22"/>
              </w:rPr>
            </w:pPr>
          </w:p>
        </w:tc>
        <w:tc>
          <w:tcPr>
            <w:tcW w:w="4463"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737D80">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2727" w:type="dxa"/>
          </w:tcPr>
          <w:p w14:paraId="133595D2" w14:textId="417B9500" w:rsidR="00C16D04" w:rsidRPr="002C485B" w:rsidRDefault="00C16D04" w:rsidP="00047F6B">
            <w:pPr>
              <w:rPr>
                <w:rFonts w:ascii="Trebuchet MS" w:hAnsi="Trebuchet MS" w:cs="Times New Roman"/>
                <w:sz w:val="22"/>
                <w:szCs w:val="22"/>
              </w:rPr>
            </w:pPr>
          </w:p>
        </w:tc>
        <w:tc>
          <w:tcPr>
            <w:tcW w:w="4463" w:type="dxa"/>
          </w:tcPr>
          <w:p w14:paraId="09C15FF3" w14:textId="77777777" w:rsidR="00C16D04" w:rsidRPr="002C485B" w:rsidRDefault="00C16D04" w:rsidP="00047F6B">
            <w:pPr>
              <w:rPr>
                <w:rFonts w:ascii="Trebuchet MS" w:hAnsi="Trebuchet MS" w:cs="Times New Roman"/>
                <w:sz w:val="22"/>
                <w:szCs w:val="22"/>
              </w:rPr>
            </w:pPr>
          </w:p>
        </w:tc>
      </w:tr>
      <w:tr w:rsidR="003209EF" w:rsidRPr="002C485B" w14:paraId="2DA13D19" w14:textId="77777777" w:rsidTr="00737D80">
        <w:tc>
          <w:tcPr>
            <w:tcW w:w="0" w:type="auto"/>
          </w:tcPr>
          <w:p w14:paraId="3CA88088" w14:textId="04F74C89" w:rsidR="003209EF" w:rsidRDefault="0040473B" w:rsidP="003209EF">
            <w:pPr>
              <w:rPr>
                <w:rFonts w:ascii="Trebuchet MS" w:hAnsi="Trebuchet MS" w:cs="Times New Roman"/>
                <w:sz w:val="22"/>
                <w:szCs w:val="22"/>
              </w:rPr>
            </w:pPr>
            <w:r>
              <w:rPr>
                <w:rFonts w:ascii="Trebuchet MS" w:hAnsi="Trebuchet MS" w:cs="Times New Roman"/>
                <w:sz w:val="22"/>
                <w:szCs w:val="22"/>
              </w:rPr>
              <w:t>4</w:t>
            </w:r>
            <w:r w:rsidR="007E3E5C">
              <w:rPr>
                <w:rFonts w:ascii="Trebuchet MS" w:hAnsi="Trebuchet MS" w:cs="Times New Roman"/>
                <w:sz w:val="22"/>
                <w:szCs w:val="22"/>
              </w:rPr>
              <w:t>.</w:t>
            </w:r>
          </w:p>
        </w:tc>
        <w:tc>
          <w:tcPr>
            <w:tcW w:w="4234" w:type="dxa"/>
          </w:tcPr>
          <w:p w14:paraId="2757BD45" w14:textId="1E353204" w:rsidR="003209EF" w:rsidRPr="004A23F3" w:rsidRDefault="00FA78BD" w:rsidP="003209EF">
            <w:pPr>
              <w:pStyle w:val="Heading2"/>
              <w:spacing w:before="0"/>
              <w:rPr>
                <w:rFonts w:ascii="Trebuchet MS" w:eastAsiaTheme="minorHAnsi" w:hAnsi="Trebuchet MS" w:cstheme="minorHAnsi"/>
                <w:color w:val="auto"/>
                <w:sz w:val="22"/>
                <w:szCs w:val="22"/>
              </w:rPr>
            </w:pPr>
            <w:r w:rsidRPr="00FA78BD">
              <w:rPr>
                <w:rFonts w:ascii="Trebuchet MS" w:eastAsiaTheme="minorHAnsi" w:hAnsi="Trebuchet MS" w:cstheme="minorHAnsi"/>
                <w:color w:val="auto"/>
                <w:sz w:val="22"/>
                <w:szCs w:val="22"/>
              </w:rPr>
              <w:t xml:space="preserve">Užpildytas </w:t>
            </w:r>
            <w:r w:rsidRPr="00FA78BD">
              <w:rPr>
                <w:rFonts w:ascii="Trebuchet MS" w:eastAsiaTheme="minorHAnsi" w:hAnsi="Trebuchet MS" w:cs="Times New Roman"/>
                <w:bCs/>
                <w:iCs/>
                <w:color w:val="0070C0"/>
                <w:sz w:val="22"/>
                <w:szCs w:val="22"/>
              </w:rPr>
              <w:t>Pirkimo specialiųjų sąlygų 8 priedas „Deklaracija dėl atitikties nacionalinio saugumo reikalavimams“</w:t>
            </w:r>
          </w:p>
        </w:tc>
        <w:tc>
          <w:tcPr>
            <w:tcW w:w="2052" w:type="dxa"/>
          </w:tcPr>
          <w:p w14:paraId="6C04CE10" w14:textId="77777777" w:rsidR="003209EF" w:rsidRPr="002C485B" w:rsidRDefault="003209EF" w:rsidP="003209EF">
            <w:pPr>
              <w:rPr>
                <w:rFonts w:ascii="Trebuchet MS" w:hAnsi="Trebuchet MS" w:cs="Times New Roman"/>
                <w:sz w:val="22"/>
                <w:szCs w:val="22"/>
              </w:rPr>
            </w:pPr>
          </w:p>
        </w:tc>
        <w:tc>
          <w:tcPr>
            <w:tcW w:w="2727" w:type="dxa"/>
          </w:tcPr>
          <w:p w14:paraId="0F623F64" w14:textId="77777777" w:rsidR="003209EF" w:rsidRPr="002C485B" w:rsidRDefault="003209EF" w:rsidP="003209EF">
            <w:pPr>
              <w:rPr>
                <w:rFonts w:ascii="Trebuchet MS" w:hAnsi="Trebuchet MS" w:cs="Times New Roman"/>
                <w:sz w:val="22"/>
                <w:szCs w:val="22"/>
              </w:rPr>
            </w:pPr>
          </w:p>
        </w:tc>
        <w:tc>
          <w:tcPr>
            <w:tcW w:w="4463" w:type="dxa"/>
          </w:tcPr>
          <w:p w14:paraId="4726914E" w14:textId="77777777" w:rsidR="003209EF" w:rsidRPr="002C485B" w:rsidRDefault="003209EF" w:rsidP="003209EF">
            <w:pPr>
              <w:rPr>
                <w:rFonts w:ascii="Trebuchet MS" w:hAnsi="Trebuchet MS" w:cs="Times New Roman"/>
                <w:sz w:val="22"/>
                <w:szCs w:val="22"/>
              </w:rPr>
            </w:pPr>
          </w:p>
        </w:tc>
      </w:tr>
      <w:tr w:rsidR="0068162C" w:rsidRPr="002C485B" w14:paraId="64E52E20" w14:textId="77777777" w:rsidTr="00737D80">
        <w:tc>
          <w:tcPr>
            <w:tcW w:w="0" w:type="auto"/>
          </w:tcPr>
          <w:p w14:paraId="5F9BFCEB" w14:textId="4DF509F5" w:rsidR="0068162C" w:rsidRDefault="0068162C" w:rsidP="003209EF">
            <w:pPr>
              <w:rPr>
                <w:rFonts w:ascii="Trebuchet MS" w:hAnsi="Trebuchet MS" w:cs="Times New Roman"/>
                <w:sz w:val="22"/>
                <w:szCs w:val="22"/>
              </w:rPr>
            </w:pPr>
            <w:r>
              <w:rPr>
                <w:rFonts w:ascii="Trebuchet MS" w:hAnsi="Trebuchet MS" w:cs="Times New Roman"/>
                <w:sz w:val="22"/>
                <w:szCs w:val="22"/>
              </w:rPr>
              <w:t>5.</w:t>
            </w:r>
          </w:p>
        </w:tc>
        <w:tc>
          <w:tcPr>
            <w:tcW w:w="4234" w:type="dxa"/>
          </w:tcPr>
          <w:p w14:paraId="7E42AEF7" w14:textId="73C54DBC" w:rsidR="0068162C" w:rsidRPr="005F7CAD" w:rsidRDefault="004D6F40" w:rsidP="005F7CAD">
            <w:pPr>
              <w:shd w:val="clear" w:color="auto" w:fill="FFFFFF" w:themeFill="background1"/>
              <w:tabs>
                <w:tab w:val="left" w:pos="426"/>
              </w:tabs>
              <w:jc w:val="both"/>
              <w:rPr>
                <w:rFonts w:ascii="Trebuchet MS" w:eastAsiaTheme="minorHAnsi" w:hAnsi="Trebuchet MS" w:cs="Times New Roman"/>
                <w:bCs/>
                <w:iCs/>
                <w:color w:val="0070C0"/>
                <w:sz w:val="22"/>
                <w:szCs w:val="22"/>
              </w:rPr>
            </w:pPr>
            <w:r w:rsidRPr="004D6F40">
              <w:rPr>
                <w:rFonts w:ascii="Trebuchet MS" w:eastAsiaTheme="minorHAnsi" w:hAnsi="Trebuchet MS" w:cstheme="minorHAnsi"/>
                <w:sz w:val="22"/>
                <w:szCs w:val="22"/>
              </w:rPr>
              <w:t>Užpildyt</w:t>
            </w:r>
            <w:r>
              <w:rPr>
                <w:rFonts w:ascii="Trebuchet MS" w:eastAsiaTheme="minorHAnsi" w:hAnsi="Trebuchet MS" w:cstheme="minorHAnsi"/>
                <w:sz w:val="22"/>
                <w:szCs w:val="22"/>
              </w:rPr>
              <w:t>as</w:t>
            </w:r>
            <w:r>
              <w:rPr>
                <w:rFonts w:ascii="Trebuchet MS" w:hAnsi="Trebuchet MS"/>
                <w:color w:val="2E74B5" w:themeColor="accent5" w:themeShade="BF"/>
              </w:rPr>
              <w:t xml:space="preserve"> </w:t>
            </w:r>
            <w:r w:rsidR="003E5A2D" w:rsidRPr="004D6F40">
              <w:rPr>
                <w:rFonts w:ascii="Trebuchet MS" w:eastAsiaTheme="minorHAnsi" w:hAnsi="Trebuchet MS" w:cs="Times New Roman"/>
                <w:bCs/>
                <w:iCs/>
                <w:color w:val="0070C0"/>
                <w:sz w:val="22"/>
                <w:szCs w:val="22"/>
              </w:rPr>
              <w:t>Pirkimo specialiųjų sąlygų 8 priedą „Tiekėjo deklaracija apie gamintojo registracijos vietą“</w:t>
            </w:r>
          </w:p>
        </w:tc>
        <w:tc>
          <w:tcPr>
            <w:tcW w:w="2052" w:type="dxa"/>
          </w:tcPr>
          <w:p w14:paraId="5F3F33A3" w14:textId="77777777" w:rsidR="0068162C" w:rsidRPr="002C485B" w:rsidRDefault="0068162C" w:rsidP="003209EF">
            <w:pPr>
              <w:rPr>
                <w:rFonts w:ascii="Trebuchet MS" w:hAnsi="Trebuchet MS" w:cs="Times New Roman"/>
                <w:sz w:val="22"/>
                <w:szCs w:val="22"/>
              </w:rPr>
            </w:pPr>
          </w:p>
        </w:tc>
        <w:tc>
          <w:tcPr>
            <w:tcW w:w="2727" w:type="dxa"/>
          </w:tcPr>
          <w:p w14:paraId="16ACE270" w14:textId="77777777" w:rsidR="0068162C" w:rsidRPr="002C485B" w:rsidRDefault="0068162C" w:rsidP="003209EF">
            <w:pPr>
              <w:rPr>
                <w:rFonts w:ascii="Trebuchet MS" w:hAnsi="Trebuchet MS" w:cs="Times New Roman"/>
                <w:sz w:val="22"/>
                <w:szCs w:val="22"/>
              </w:rPr>
            </w:pPr>
          </w:p>
        </w:tc>
        <w:tc>
          <w:tcPr>
            <w:tcW w:w="4463" w:type="dxa"/>
          </w:tcPr>
          <w:p w14:paraId="01779D96" w14:textId="77777777" w:rsidR="0068162C" w:rsidRPr="002C485B" w:rsidRDefault="0068162C" w:rsidP="003209EF">
            <w:pPr>
              <w:rPr>
                <w:rFonts w:ascii="Trebuchet MS" w:hAnsi="Trebuchet MS" w:cs="Times New Roman"/>
                <w:sz w:val="22"/>
                <w:szCs w:val="22"/>
              </w:rPr>
            </w:pPr>
          </w:p>
        </w:tc>
      </w:tr>
      <w:tr w:rsidR="003209EF" w:rsidRPr="002C485B" w14:paraId="0BE5B645" w14:textId="77777777" w:rsidTr="00737D80">
        <w:tc>
          <w:tcPr>
            <w:tcW w:w="0" w:type="auto"/>
          </w:tcPr>
          <w:p w14:paraId="114593CD" w14:textId="2D85FAE6" w:rsidR="003209EF" w:rsidRDefault="0068162C" w:rsidP="003209EF">
            <w:pPr>
              <w:rPr>
                <w:rFonts w:ascii="Trebuchet MS" w:hAnsi="Trebuchet MS" w:cs="Times New Roman"/>
                <w:sz w:val="22"/>
                <w:szCs w:val="22"/>
              </w:rPr>
            </w:pPr>
            <w:r>
              <w:rPr>
                <w:rFonts w:ascii="Trebuchet MS" w:hAnsi="Trebuchet MS" w:cs="Times New Roman"/>
                <w:sz w:val="22"/>
                <w:szCs w:val="22"/>
              </w:rPr>
              <w:t>6</w:t>
            </w:r>
            <w:r w:rsidR="00FA78BD">
              <w:rPr>
                <w:rFonts w:ascii="Trebuchet MS" w:hAnsi="Trebuchet MS" w:cs="Times New Roman"/>
                <w:sz w:val="22"/>
                <w:szCs w:val="22"/>
              </w:rPr>
              <w:t>.</w:t>
            </w:r>
          </w:p>
        </w:tc>
        <w:tc>
          <w:tcPr>
            <w:tcW w:w="4234" w:type="dxa"/>
          </w:tcPr>
          <w:p w14:paraId="3543DD24" w14:textId="6743C67C" w:rsidR="003209EF" w:rsidRPr="004A23F3" w:rsidRDefault="00710318" w:rsidP="00710318">
            <w:pPr>
              <w:pStyle w:val="Heading2"/>
              <w:spacing w:before="0"/>
              <w:rPr>
                <w:rFonts w:ascii="Trebuchet MS" w:eastAsiaTheme="minorHAnsi" w:hAnsi="Trebuchet MS" w:cstheme="minorHAnsi"/>
                <w:color w:val="auto"/>
                <w:sz w:val="22"/>
                <w:szCs w:val="22"/>
              </w:rPr>
            </w:pPr>
            <w:r w:rsidRPr="00710318">
              <w:rPr>
                <w:rFonts w:ascii="Trebuchet MS" w:eastAsiaTheme="minorHAnsi" w:hAnsi="Trebuchet MS" w:cstheme="minorHAnsi"/>
                <w:color w:val="auto"/>
                <w:sz w:val="22"/>
                <w:szCs w:val="22"/>
              </w:rPr>
              <w:t xml:space="preserve">Užpildytas </w:t>
            </w:r>
            <w:r w:rsidRPr="00710318">
              <w:rPr>
                <w:rFonts w:ascii="Trebuchet MS" w:eastAsiaTheme="minorHAnsi" w:hAnsi="Trebuchet MS" w:cs="Times New Roman"/>
                <w:bCs/>
                <w:iCs/>
                <w:color w:val="0070C0"/>
                <w:sz w:val="22"/>
                <w:szCs w:val="22"/>
              </w:rPr>
              <w:t>Pirkimo specialiųjų sąlygų 8 priedas „Tiekėjo deklaracija dėl VPĮ 45 str. 21 d.“</w:t>
            </w:r>
          </w:p>
        </w:tc>
        <w:tc>
          <w:tcPr>
            <w:tcW w:w="2052" w:type="dxa"/>
          </w:tcPr>
          <w:p w14:paraId="0787745D" w14:textId="77777777" w:rsidR="003209EF" w:rsidRPr="002C485B" w:rsidRDefault="003209EF" w:rsidP="003209EF">
            <w:pPr>
              <w:rPr>
                <w:rFonts w:ascii="Trebuchet MS" w:hAnsi="Trebuchet MS" w:cs="Times New Roman"/>
                <w:sz w:val="22"/>
                <w:szCs w:val="22"/>
              </w:rPr>
            </w:pPr>
          </w:p>
        </w:tc>
        <w:tc>
          <w:tcPr>
            <w:tcW w:w="2727" w:type="dxa"/>
          </w:tcPr>
          <w:p w14:paraId="7287D5CB" w14:textId="77777777" w:rsidR="003209EF" w:rsidRPr="002C485B" w:rsidRDefault="003209EF" w:rsidP="003209EF">
            <w:pPr>
              <w:rPr>
                <w:rFonts w:ascii="Trebuchet MS" w:hAnsi="Trebuchet MS" w:cs="Times New Roman"/>
                <w:sz w:val="22"/>
                <w:szCs w:val="22"/>
              </w:rPr>
            </w:pPr>
          </w:p>
        </w:tc>
        <w:tc>
          <w:tcPr>
            <w:tcW w:w="4463" w:type="dxa"/>
          </w:tcPr>
          <w:p w14:paraId="6021CDEC" w14:textId="77777777" w:rsidR="003209EF" w:rsidRPr="002C485B" w:rsidRDefault="003209EF"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lastRenderedPageBreak/>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2"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3"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4"/>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3F8A7" w14:textId="77777777" w:rsidR="00821F02" w:rsidRDefault="00821F02" w:rsidP="00D05666">
      <w:r>
        <w:separator/>
      </w:r>
    </w:p>
  </w:endnote>
  <w:endnote w:type="continuationSeparator" w:id="0">
    <w:p w14:paraId="35AB5553" w14:textId="77777777" w:rsidR="00821F02" w:rsidRDefault="00821F02" w:rsidP="00D05666">
      <w:r>
        <w:continuationSeparator/>
      </w:r>
    </w:p>
  </w:endnote>
  <w:endnote w:type="continuationNotice" w:id="1">
    <w:p w14:paraId="3E5FDC63" w14:textId="77777777" w:rsidR="00821F02" w:rsidRDefault="00821F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8000002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charset w:val="BA"/>
    <w:family w:val="roman"/>
    <w:pitch w:val="variable"/>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roman"/>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24071" w14:textId="77777777" w:rsidR="00821F02" w:rsidRDefault="00821F02" w:rsidP="00D05666">
      <w:r>
        <w:separator/>
      </w:r>
    </w:p>
  </w:footnote>
  <w:footnote w:type="continuationSeparator" w:id="0">
    <w:p w14:paraId="7DF52AF6" w14:textId="77777777" w:rsidR="00821F02" w:rsidRDefault="00821F02" w:rsidP="00D05666">
      <w:r>
        <w:continuationSeparator/>
      </w:r>
    </w:p>
  </w:footnote>
  <w:footnote w:type="continuationNotice" w:id="1">
    <w:p w14:paraId="209EDDFE" w14:textId="77777777" w:rsidR="00821F02" w:rsidRDefault="00821F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4"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7"/>
  </w:num>
  <w:num w:numId="5" w16cid:durableId="52429342">
    <w:abstractNumId w:val="57"/>
  </w:num>
  <w:num w:numId="6" w16cid:durableId="1764177923">
    <w:abstractNumId w:val="42"/>
  </w:num>
  <w:num w:numId="7" w16cid:durableId="1370035847">
    <w:abstractNumId w:val="66"/>
  </w:num>
  <w:num w:numId="8" w16cid:durableId="324476881">
    <w:abstractNumId w:val="35"/>
  </w:num>
  <w:num w:numId="9" w16cid:durableId="1152864972">
    <w:abstractNumId w:val="64"/>
  </w:num>
  <w:num w:numId="10" w16cid:durableId="1197541754">
    <w:abstractNumId w:val="7"/>
  </w:num>
  <w:num w:numId="11" w16cid:durableId="2095390473">
    <w:abstractNumId w:val="63"/>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2"/>
  </w:num>
  <w:num w:numId="18" w16cid:durableId="1283923501">
    <w:abstractNumId w:val="18"/>
  </w:num>
  <w:num w:numId="19" w16cid:durableId="267274478">
    <w:abstractNumId w:val="39"/>
  </w:num>
  <w:num w:numId="20" w16cid:durableId="69040881">
    <w:abstractNumId w:val="50"/>
  </w:num>
  <w:num w:numId="21" w16cid:durableId="43721811">
    <w:abstractNumId w:val="53"/>
  </w:num>
  <w:num w:numId="22" w16cid:durableId="349767737">
    <w:abstractNumId w:val="31"/>
  </w:num>
  <w:num w:numId="23" w16cid:durableId="758213266">
    <w:abstractNumId w:val="49"/>
  </w:num>
  <w:num w:numId="24" w16cid:durableId="704523057">
    <w:abstractNumId w:val="22"/>
  </w:num>
  <w:num w:numId="25" w16cid:durableId="1418134482">
    <w:abstractNumId w:val="30"/>
  </w:num>
  <w:num w:numId="26" w16cid:durableId="1760057154">
    <w:abstractNumId w:val="65"/>
  </w:num>
  <w:num w:numId="27" w16cid:durableId="841314018">
    <w:abstractNumId w:val="61"/>
  </w:num>
  <w:num w:numId="28" w16cid:durableId="2001228388">
    <w:abstractNumId w:val="60"/>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9"/>
  </w:num>
  <w:num w:numId="39" w16cid:durableId="1766271174">
    <w:abstractNumId w:val="62"/>
  </w:num>
  <w:num w:numId="40" w16cid:durableId="2037385382">
    <w:abstractNumId w:val="48"/>
  </w:num>
  <w:num w:numId="41" w16cid:durableId="1793938391">
    <w:abstractNumId w:val="51"/>
  </w:num>
  <w:num w:numId="42" w16cid:durableId="25759215">
    <w:abstractNumId w:val="58"/>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7"/>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5"/>
  </w:num>
  <w:num w:numId="57" w16cid:durableId="1377508755">
    <w:abstractNumId w:val="33"/>
  </w:num>
  <w:num w:numId="58" w16cid:durableId="1454397879">
    <w:abstractNumId w:val="54"/>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6"/>
  </w:num>
  <w:num w:numId="65" w16cid:durableId="963776281">
    <w:abstractNumId w:val="26"/>
  </w:num>
  <w:num w:numId="66" w16cid:durableId="267544215">
    <w:abstractNumId w:val="21"/>
  </w:num>
  <w:num w:numId="67" w16cid:durableId="1624195546">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4D55"/>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4BB4"/>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5EB"/>
    <w:rsid w:val="002608E7"/>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8696B"/>
    <w:rsid w:val="003873F2"/>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1D0E"/>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A2D"/>
    <w:rsid w:val="003E5B9A"/>
    <w:rsid w:val="003E611C"/>
    <w:rsid w:val="003E713F"/>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3B"/>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4896"/>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6AC"/>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8D8"/>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6F40"/>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4EC"/>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59F3"/>
    <w:rsid w:val="005377B5"/>
    <w:rsid w:val="005379E7"/>
    <w:rsid w:val="00540094"/>
    <w:rsid w:val="00540C9A"/>
    <w:rsid w:val="0054118B"/>
    <w:rsid w:val="0054132A"/>
    <w:rsid w:val="0054149D"/>
    <w:rsid w:val="005420ED"/>
    <w:rsid w:val="00542A74"/>
    <w:rsid w:val="005448A6"/>
    <w:rsid w:val="005453C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3195"/>
    <w:rsid w:val="00583B84"/>
    <w:rsid w:val="00584DCB"/>
    <w:rsid w:val="0058525D"/>
    <w:rsid w:val="00585C84"/>
    <w:rsid w:val="00587073"/>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14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CAD"/>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62C"/>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3EAD"/>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318"/>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3D73"/>
    <w:rsid w:val="007243EB"/>
    <w:rsid w:val="00724B68"/>
    <w:rsid w:val="00725AB6"/>
    <w:rsid w:val="00725D1E"/>
    <w:rsid w:val="00726D3A"/>
    <w:rsid w:val="00726EB1"/>
    <w:rsid w:val="00727575"/>
    <w:rsid w:val="007317B5"/>
    <w:rsid w:val="0073210C"/>
    <w:rsid w:val="0073238A"/>
    <w:rsid w:val="00733758"/>
    <w:rsid w:val="00734BBA"/>
    <w:rsid w:val="00735388"/>
    <w:rsid w:val="00735E40"/>
    <w:rsid w:val="0073602A"/>
    <w:rsid w:val="00736EA4"/>
    <w:rsid w:val="0073711D"/>
    <w:rsid w:val="0073778F"/>
    <w:rsid w:val="00737D80"/>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3E5C"/>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1F02"/>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233"/>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3B"/>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07D2"/>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6C4"/>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7B7"/>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B6D"/>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298E"/>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626"/>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4E5"/>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0EE1"/>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3F0"/>
    <w:rsid w:val="00E0288C"/>
    <w:rsid w:val="00E03524"/>
    <w:rsid w:val="00E04650"/>
    <w:rsid w:val="00E04919"/>
    <w:rsid w:val="00E05E2D"/>
    <w:rsid w:val="00E06E6B"/>
    <w:rsid w:val="00E076BB"/>
    <w:rsid w:val="00E10741"/>
    <w:rsid w:val="00E10FB1"/>
    <w:rsid w:val="00E110DE"/>
    <w:rsid w:val="00E117DC"/>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35C1"/>
    <w:rsid w:val="00EB3686"/>
    <w:rsid w:val="00EB381D"/>
    <w:rsid w:val="00EB58C7"/>
    <w:rsid w:val="00EB5DC1"/>
    <w:rsid w:val="00EB6D85"/>
    <w:rsid w:val="00EB7B78"/>
    <w:rsid w:val="00EB7FCE"/>
    <w:rsid w:val="00EC0799"/>
    <w:rsid w:val="00EC121F"/>
    <w:rsid w:val="00EC155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005"/>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8BD"/>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2D53"/>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29E"/>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189716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0767210">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Props1.xml><?xml version="1.0" encoding="utf-8"?>
<ds:datastoreItem xmlns:ds="http://schemas.openxmlformats.org/officeDocument/2006/customXml" ds:itemID="{3D5A37D5-5114-4A48-B734-C5DEED120FB6}">
  <ds:schemaRefs>
    <ds:schemaRef ds:uri="http://schemas.microsoft.com/sharepoint/v3/contenttype/forms"/>
  </ds:schemaRefs>
</ds:datastoreItem>
</file>

<file path=customXml/itemProps2.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customXml/itemProps3.xml><?xml version="1.0" encoding="utf-8"?>
<ds:datastoreItem xmlns:ds="http://schemas.openxmlformats.org/officeDocument/2006/customXml" ds:itemID="{0330E26F-6E42-4756-B49C-327995133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16B4A6-EF30-462D-AF30-8DCEF4D53D64}">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1497</Words>
  <Characters>8533</Characters>
  <Application>Microsoft Office Word</Application>
  <DocSecurity>0</DocSecurity>
  <Lines>71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Ruzgienė</cp:lastModifiedBy>
  <cp:revision>34</cp:revision>
  <cp:lastPrinted>2022-04-29T11:22:00Z</cp:lastPrinted>
  <dcterms:created xsi:type="dcterms:W3CDTF">2025-10-08T09:25:00Z</dcterms:created>
  <dcterms:modified xsi:type="dcterms:W3CDTF">2025-10-15T06:22:00Z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